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0EC01336"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FB13E5" w:rsidRPr="00FB13E5">
        <w:rPr>
          <w:rFonts w:ascii="Verdana" w:eastAsia="Calibri" w:hAnsi="Verdana" w:cs="Arial"/>
          <w:b/>
          <w:i/>
          <w:sz w:val="18"/>
          <w:szCs w:val="18"/>
        </w:rPr>
        <w:t>Wymiana istniejącej linii napowietrznej nN wraz z przyłączami na terenie Rejonu Energetycznego Żyrardów  w miejscowości   Boguszyce  - obręb stacji  (22-0973)              gm. Rawa Maz</w:t>
      </w:r>
      <w:r w:rsidR="00FB13E5">
        <w:rPr>
          <w:rFonts w:ascii="Verdana" w:eastAsia="Calibri" w:hAnsi="Verdana" w:cs="Arial"/>
          <w:b/>
          <w:i/>
          <w:sz w:val="18"/>
          <w:szCs w:val="18"/>
        </w:rPr>
        <w:t xml:space="preserve"> </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6AAA854E"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FB13E5">
        <w:rPr>
          <w:rFonts w:ascii="Verdana" w:hAnsi="Verdana" w:cstheme="minorHAnsi"/>
          <w:b/>
          <w:bCs/>
          <w:i/>
          <w:iCs/>
          <w:sz w:val="18"/>
          <w:szCs w:val="18"/>
        </w:rPr>
        <w:t>Boguszyce</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gm. </w:t>
      </w:r>
      <w:r w:rsidR="00FB13E5">
        <w:rPr>
          <w:rFonts w:ascii="Verdana" w:hAnsi="Verdana" w:cstheme="minorHAnsi"/>
          <w:b/>
          <w:bCs/>
          <w:i/>
          <w:iCs/>
          <w:sz w:val="18"/>
          <w:szCs w:val="18"/>
        </w:rPr>
        <w:t>Rawa Maz.</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7E15" w14:textId="77777777" w:rsidR="00B57646" w:rsidRDefault="00B576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6590" w14:textId="77777777" w:rsidR="00B57646" w:rsidRDefault="00B576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2DFC" w14:textId="77777777" w:rsidR="00B57646" w:rsidRDefault="00B5764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037537A4" w:rsidR="00802AC7" w:rsidRPr="006B2C28" w:rsidRDefault="00B57646" w:rsidP="00802AC7">
          <w:pPr>
            <w:suppressAutoHyphens/>
            <w:ind w:right="187"/>
            <w:rPr>
              <w:rFonts w:asciiTheme="majorHAnsi" w:hAnsiTheme="majorHAnsi"/>
              <w:color w:val="000000" w:themeColor="text1"/>
              <w:sz w:val="14"/>
              <w:szCs w:val="18"/>
            </w:rPr>
          </w:pPr>
          <w:r w:rsidRPr="00B57646">
            <w:rPr>
              <w:rFonts w:asciiTheme="majorHAnsi" w:hAnsiTheme="majorHAnsi"/>
              <w:color w:val="000000" w:themeColor="text1"/>
              <w:sz w:val="14"/>
              <w:szCs w:val="18"/>
            </w:rPr>
            <w:t>POST/DYS/OLD/GZ/01497/2026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3896"/>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2C31"/>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57646"/>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9D"/>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4.docx</dmsv2BaseFileName>
    <dmsv2BaseDisplayName xmlns="http://schemas.microsoft.com/sharepoint/v3">Załącznik nr 1 do SWZ część 4</dmsv2BaseDisplayName>
    <dmsv2SWPP2ObjectNumber xmlns="http://schemas.microsoft.com/sharepoint/v3">POST/DYS/OLD/GZ/01497/2026                        </dmsv2SWPP2ObjectNumber>
    <dmsv2SWPP2SumMD5 xmlns="http://schemas.microsoft.com/sharepoint/v3">f238440e1d5d07d1743b9519c90617af</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25016369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FJ3FSM7XJ42E-1195302456-5212</_dlc_DocId>
    <_dlc_DocIdUrl xmlns="a19cb1c7-c5c7-46d4-85ae-d83685407bba">
      <Url>https://swpp2.dms.gkpge.pl/sites/43/_layouts/15/DocIdRedir.aspx?ID=FJ3FSM7XJ42E-1195302456-5212</Url>
      <Description>FJ3FSM7XJ42E-1195302456-5212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F9FCA71-8A6B-47EB-A537-1EA2194F9F27}">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C4A1C20F-C045-4BBD-86ED-3E257AC392A2}"/>
</file>

<file path=docProps/app.xml><?xml version="1.0" encoding="utf-8"?>
<Properties xmlns="http://schemas.openxmlformats.org/officeDocument/2006/extended-properties" xmlns:vt="http://schemas.openxmlformats.org/officeDocument/2006/docPropsVTypes">
  <Template>Normal</Template>
  <TotalTime>1</TotalTime>
  <Pages>5</Pages>
  <Words>1646</Words>
  <Characters>9882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2026-04-22T04:59:00Z</dcterms:created>
  <dcterms:modified xsi:type="dcterms:W3CDTF">2026-04-22T05:00:00Z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33ff6817-a091-40a6-be74-dfda4599d7b7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2026-04-22T04:59:47Z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cbd4d726-e5c0-4911-a4d7-8555b235fe36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